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0572AF" w:rsidRDefault="004D253E" w:rsidP="00C22EF7">
      <w:pPr>
        <w:shd w:val="clear" w:color="auto" w:fill="FFFFFF"/>
        <w:jc w:val="right"/>
        <w:rPr>
          <w:color w:val="000000" w:themeColor="text1"/>
          <w:sz w:val="20"/>
          <w:szCs w:val="20"/>
        </w:rPr>
      </w:pPr>
      <w:r w:rsidRPr="000572AF">
        <w:rPr>
          <w:color w:val="000000" w:themeColor="text1"/>
          <w:sz w:val="20"/>
          <w:szCs w:val="20"/>
        </w:rPr>
        <w:t>SPS</w:t>
      </w:r>
      <w:r w:rsidR="000621DE" w:rsidRPr="000572AF">
        <w:rPr>
          <w:color w:val="000000" w:themeColor="text1"/>
          <w:sz w:val="20"/>
          <w:szCs w:val="20"/>
        </w:rPr>
        <w:t xml:space="preserve"> </w:t>
      </w:r>
      <w:r w:rsidR="00B60CBE" w:rsidRPr="000572AF">
        <w:rPr>
          <w:color w:val="000000" w:themeColor="text1"/>
          <w:sz w:val="20"/>
          <w:szCs w:val="20"/>
        </w:rPr>
        <w:t>4</w:t>
      </w:r>
      <w:r w:rsidRPr="000572AF">
        <w:rPr>
          <w:color w:val="000000" w:themeColor="text1"/>
          <w:sz w:val="20"/>
          <w:szCs w:val="20"/>
        </w:rPr>
        <w:t xml:space="preserve"> priedas</w:t>
      </w:r>
      <w:r w:rsidR="00B60CBE" w:rsidRPr="000572A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1093B089" w14:textId="77777777" w:rsidR="000572AF" w:rsidRDefault="000572AF" w:rsidP="00B813A7">
      <w:pPr>
        <w:widowControl w:val="0"/>
        <w:jc w:val="center"/>
        <w:rPr>
          <w:b/>
          <w:caps/>
          <w:sz w:val="22"/>
          <w:szCs w:val="22"/>
        </w:rPr>
      </w:pPr>
      <w:r w:rsidRPr="000572AF">
        <w:rPr>
          <w:b/>
          <w:caps/>
          <w:sz w:val="22"/>
          <w:szCs w:val="22"/>
        </w:rPr>
        <w:t>Vienkartinės medicinos pagalbos priemonės intervencinės pulmonologijos poreikiams (Nr. 11377)</w:t>
      </w:r>
    </w:p>
    <w:p w14:paraId="6CF5C595" w14:textId="68D6B968"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41A25EB"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AD776AB" w:rsidR="0083145F" w:rsidRPr="008B2417" w:rsidRDefault="004C440A"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A466E3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4C440A">
        <w:rPr>
          <w:color w:val="000000" w:themeColor="text1"/>
          <w:sz w:val="22"/>
          <w:szCs w:val="22"/>
        </w:rPr>
        <w:tab/>
      </w:r>
      <w:r w:rsidR="0083145F">
        <w:rPr>
          <w:color w:val="000000" w:themeColor="text1"/>
          <w:sz w:val="22"/>
          <w:szCs w:val="22"/>
        </w:rPr>
        <w:t>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63DD473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1678D4">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1678D4">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1678D4">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0572AF">
      <w:footerReference w:type="default" r:id="rId8"/>
      <w:footerReference w:type="first" r:id="rId9"/>
      <w:pgSz w:w="11909" w:h="16834"/>
      <w:pgMar w:top="851"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572AF"/>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8D4"/>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1E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4E6D"/>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290"/>
    <w:rsid w:val="004C2B95"/>
    <w:rsid w:val="004C440A"/>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1F"/>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1B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19E"/>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484"/>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12AE"/>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51C7"/>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5CDE"/>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AFD"/>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A52"/>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057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Pages>
  <Words>2266</Words>
  <Characters>1293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120</cp:revision>
  <cp:lastPrinted>2016-06-30T12:50:00Z</cp:lastPrinted>
  <dcterms:created xsi:type="dcterms:W3CDTF">2017-11-20T08:19:00Z</dcterms:created>
  <dcterms:modified xsi:type="dcterms:W3CDTF">2025-11-13T07:38:00Z</dcterms:modified>
</cp:coreProperties>
</file>